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7E4AA5C" w:rsidR="0044421E" w:rsidRDefault="00FF2693">
      <w:pPr>
        <w:pageBreakBefore/>
        <w:shd w:val="clear" w:color="auto" w:fill="FFFFFF"/>
        <w:spacing w:after="0" w:line="240" w:lineRule="auto"/>
        <w:jc w:val="right"/>
        <w:rPr>
          <w:b/>
          <w:color w:val="000000"/>
        </w:rPr>
      </w:pPr>
      <w:r>
        <w:rPr>
          <w:b/>
          <w:color w:val="000000"/>
        </w:rPr>
        <w:t>P</w:t>
      </w:r>
      <w:r w:rsidR="00F6336A" w:rsidRPr="00F6336A">
        <w:rPr>
          <w:b/>
          <w:color w:val="000000"/>
        </w:rPr>
        <w:t xml:space="preserve">irkimo </w:t>
      </w:r>
      <w:r w:rsidR="0044421E">
        <w:rPr>
          <w:b/>
          <w:color w:val="000000"/>
        </w:rPr>
        <w:t xml:space="preserve">sąlygų </w:t>
      </w:r>
      <w:r>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4C4B47CE"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FF2693">
        <w:rPr>
          <w:b/>
          <w:bCs/>
          <w:caps/>
          <w:kern w:val="24"/>
          <w:szCs w:val="24"/>
        </w:rPr>
        <w:t>Šiaulių r. sav., kur</w:t>
      </w:r>
      <w:r w:rsidR="003C2BD7">
        <w:rPr>
          <w:b/>
          <w:bCs/>
          <w:caps/>
          <w:kern w:val="24"/>
          <w:szCs w:val="24"/>
        </w:rPr>
        <w:t>ŠĖNŲ</w:t>
      </w:r>
      <w:r w:rsidR="00FF2693">
        <w:rPr>
          <w:b/>
          <w:bCs/>
          <w:caps/>
          <w:kern w:val="24"/>
          <w:szCs w:val="24"/>
        </w:rPr>
        <w:t xml:space="preserve"> m., </w:t>
      </w:r>
      <w:r w:rsidR="003C2BD7">
        <w:rPr>
          <w:b/>
          <w:bCs/>
          <w:caps/>
          <w:kern w:val="24"/>
          <w:szCs w:val="24"/>
        </w:rPr>
        <w:t>MAIRONIO</w:t>
      </w:r>
      <w:r w:rsidR="00FF2693">
        <w:rPr>
          <w:b/>
          <w:bCs/>
          <w:caps/>
          <w:kern w:val="24"/>
          <w:szCs w:val="24"/>
        </w:rPr>
        <w:t xml:space="preserve"> gatvės </w:t>
      </w:r>
      <w:r w:rsidR="003C2BD7">
        <w:rPr>
          <w:b/>
          <w:bCs/>
          <w:caps/>
          <w:kern w:val="24"/>
          <w:szCs w:val="24"/>
        </w:rPr>
        <w:t xml:space="preserve">KAPITALIO </w:t>
      </w:r>
      <w:r w:rsidR="00FF2693">
        <w:rPr>
          <w:b/>
          <w:bCs/>
          <w:caps/>
          <w:kern w:val="24"/>
          <w:szCs w:val="24"/>
        </w:rPr>
        <w:t>remonto darbų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725ADD74"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FF2693">
        <w:rPr>
          <w:szCs w:val="24"/>
        </w:rPr>
        <w:t>Šiaulių r. sav., Kur</w:t>
      </w:r>
      <w:r w:rsidR="003C2BD7">
        <w:rPr>
          <w:szCs w:val="24"/>
        </w:rPr>
        <w:t>šėnų</w:t>
      </w:r>
      <w:r w:rsidR="00FF2693">
        <w:rPr>
          <w:szCs w:val="24"/>
        </w:rPr>
        <w:t xml:space="preserve"> m., </w:t>
      </w:r>
      <w:r w:rsidR="003C2BD7">
        <w:rPr>
          <w:szCs w:val="24"/>
        </w:rPr>
        <w:t xml:space="preserve">Maironio </w:t>
      </w:r>
      <w:r w:rsidR="00FF2693">
        <w:rPr>
          <w:szCs w:val="24"/>
        </w:rPr>
        <w:t>gatvės</w:t>
      </w:r>
      <w:r w:rsidR="003C2BD7">
        <w:rPr>
          <w:szCs w:val="24"/>
        </w:rPr>
        <w:t xml:space="preserve"> kapitalinio</w:t>
      </w:r>
      <w:r w:rsidR="00FF2693">
        <w:rPr>
          <w:szCs w:val="24"/>
        </w:rPr>
        <w:t xml:space="preserve"> remonto darbus su projekto parengimu.</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D8AD" w14:textId="77777777" w:rsidR="00073A15" w:rsidRDefault="00073A15">
      <w:pPr>
        <w:spacing w:after="0" w:line="240" w:lineRule="auto"/>
      </w:pPr>
      <w:r>
        <w:separator/>
      </w:r>
    </w:p>
  </w:endnote>
  <w:endnote w:type="continuationSeparator" w:id="0">
    <w:p w14:paraId="683CB48F" w14:textId="77777777" w:rsidR="00073A15" w:rsidRDefault="0007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5646" w14:textId="77777777" w:rsidR="00073A15" w:rsidRDefault="00073A15">
      <w:pPr>
        <w:spacing w:after="0" w:line="240" w:lineRule="auto"/>
      </w:pPr>
      <w:r>
        <w:separator/>
      </w:r>
    </w:p>
  </w:footnote>
  <w:footnote w:type="continuationSeparator" w:id="0">
    <w:p w14:paraId="6C6145B6" w14:textId="77777777" w:rsidR="00073A15" w:rsidRDefault="00073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73A15"/>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6A12"/>
    <w:rsid w:val="0034600A"/>
    <w:rsid w:val="0035460A"/>
    <w:rsid w:val="00370826"/>
    <w:rsid w:val="00372297"/>
    <w:rsid w:val="00377A89"/>
    <w:rsid w:val="00392853"/>
    <w:rsid w:val="003A2770"/>
    <w:rsid w:val="003A71D2"/>
    <w:rsid w:val="003C2BD7"/>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24A2F"/>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2921"/>
    <w:rsid w:val="0075507A"/>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80A5A"/>
    <w:rsid w:val="00DA4D53"/>
    <w:rsid w:val="00DB082F"/>
    <w:rsid w:val="00DB094A"/>
    <w:rsid w:val="00DB5113"/>
    <w:rsid w:val="00DC42DA"/>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 w:val="00FF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2495</Words>
  <Characters>1423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3</cp:revision>
  <cp:lastPrinted>2017-07-26T12:38:00Z</cp:lastPrinted>
  <dcterms:created xsi:type="dcterms:W3CDTF">2025-06-04T06:50:00Z</dcterms:created>
  <dcterms:modified xsi:type="dcterms:W3CDTF">2025-07-02T05:26:00Z</dcterms:modified>
</cp:coreProperties>
</file>